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BB425" w14:textId="77777777" w:rsidR="004B5FD5" w:rsidRDefault="004B5FD5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665DAF4" w14:textId="243BE98E" w:rsidR="00793D30" w:rsidRPr="006F7A7D" w:rsidRDefault="004B5FD5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5C8D8FD1" w14:textId="0C4BDA46" w:rsidR="00793D30" w:rsidRPr="006F7A7D" w:rsidRDefault="00E5414D" w:rsidP="003822A7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6F7A7D">
        <w:rPr>
          <w:rFonts w:ascii="Lato" w:hAnsi="Lato" w:cs="Lato"/>
          <w:i/>
          <w:iCs/>
          <w:sz w:val="16"/>
          <w:szCs w:val="16"/>
        </w:rPr>
        <w:t>N</w:t>
      </w:r>
      <w:r w:rsidR="00793D30" w:rsidRPr="006F7A7D">
        <w:rPr>
          <w:rFonts w:ascii="Lato" w:hAnsi="Lato" w:cs="Lato"/>
          <w:i/>
          <w:iCs/>
          <w:sz w:val="16"/>
          <w:szCs w:val="16"/>
        </w:rPr>
        <w:t>azwa i adres Wykonawc</w:t>
      </w:r>
      <w:r w:rsidR="00B56A0F" w:rsidRPr="006F7A7D">
        <w:rPr>
          <w:rFonts w:ascii="Lato" w:hAnsi="Lato" w:cs="Lato"/>
          <w:i/>
          <w:iCs/>
          <w:sz w:val="16"/>
          <w:szCs w:val="16"/>
        </w:rPr>
        <w:t>y</w:t>
      </w:r>
      <w:r w:rsidR="00C41752" w:rsidRPr="006F7A7D">
        <w:rPr>
          <w:rFonts w:ascii="Lato" w:hAnsi="Lato" w:cs="Lato"/>
          <w:i/>
          <w:iCs/>
          <w:sz w:val="16"/>
          <w:szCs w:val="16"/>
        </w:rPr>
        <w:t xml:space="preserve"> nr 1</w:t>
      </w:r>
    </w:p>
    <w:p w14:paraId="5B2F7FBB" w14:textId="3793B214" w:rsidR="00B56A0F" w:rsidRPr="006F7A7D" w:rsidRDefault="00B56A0F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A1A7BB7" w14:textId="0453F71E" w:rsidR="00B56A0F" w:rsidRPr="006F7A7D" w:rsidRDefault="003A344B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7A7D">
        <w:rPr>
          <w:rFonts w:ascii="Lato" w:hAnsi="Lato" w:cs="Lato"/>
          <w:iCs/>
          <w:sz w:val="22"/>
          <w:szCs w:val="22"/>
        </w:rPr>
        <w:br/>
      </w:r>
      <w:r w:rsidR="004B5FD5">
        <w:rPr>
          <w:rFonts w:ascii="Lato" w:hAnsi="Lato" w:cs="Lato"/>
          <w:sz w:val="20"/>
        </w:rPr>
        <w:t>…………………………………………………………………</w:t>
      </w:r>
    </w:p>
    <w:p w14:paraId="0508C837" w14:textId="344CECA6" w:rsidR="00B56A0F" w:rsidRPr="004B5FD5" w:rsidRDefault="00E5414D" w:rsidP="003822A7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4B5FD5">
        <w:rPr>
          <w:rFonts w:ascii="Lato" w:hAnsi="Lato" w:cs="Lato"/>
          <w:i/>
          <w:iCs/>
          <w:sz w:val="16"/>
          <w:szCs w:val="16"/>
        </w:rPr>
        <w:t>N</w:t>
      </w:r>
      <w:r w:rsidR="00B56A0F" w:rsidRPr="004B5FD5">
        <w:rPr>
          <w:rFonts w:ascii="Lato" w:hAnsi="Lato" w:cs="Lato"/>
          <w:i/>
          <w:iCs/>
          <w:sz w:val="16"/>
          <w:szCs w:val="16"/>
        </w:rPr>
        <w:t>azwa i adres Wykonawcy</w:t>
      </w:r>
      <w:r w:rsidR="00C41752" w:rsidRPr="004B5FD5">
        <w:rPr>
          <w:rFonts w:ascii="Lato" w:hAnsi="Lato" w:cs="Lato"/>
          <w:i/>
          <w:iCs/>
          <w:sz w:val="16"/>
          <w:szCs w:val="16"/>
        </w:rPr>
        <w:t xml:space="preserve"> nr 2</w:t>
      </w:r>
    </w:p>
    <w:p w14:paraId="6E09FFE3" w14:textId="77777777" w:rsidR="00745393" w:rsidRPr="006F7A7D" w:rsidRDefault="00745393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3822A7" w:rsidRPr="006F7A7D" w14:paraId="1FADB0C2" w14:textId="77777777" w:rsidTr="003822A7">
        <w:tc>
          <w:tcPr>
            <w:tcW w:w="9062" w:type="dxa"/>
            <w:shd w:val="clear" w:color="auto" w:fill="E7E6E6" w:themeFill="background2"/>
            <w:vAlign w:val="center"/>
          </w:tcPr>
          <w:p w14:paraId="06FC3C2E" w14:textId="77777777" w:rsidR="003822A7" w:rsidRPr="006F7A7D" w:rsidRDefault="003822A7" w:rsidP="003822A7">
            <w:pPr>
              <w:autoSpaceDE w:val="0"/>
              <w:spacing w:before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6F7A7D">
              <w:rPr>
                <w:rFonts w:ascii="Lato" w:hAnsi="Lato" w:cs="Lato"/>
                <w:b/>
                <w:bCs/>
                <w:sz w:val="22"/>
              </w:rPr>
              <w:t>OŚWIADCZENIE</w:t>
            </w:r>
          </w:p>
          <w:p w14:paraId="6014F952" w14:textId="1EC8589D" w:rsidR="003822A7" w:rsidRPr="006F7A7D" w:rsidRDefault="003822A7" w:rsidP="003822A7">
            <w:pPr>
              <w:autoSpaceDE w:val="0"/>
              <w:spacing w:after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6F7A7D">
              <w:rPr>
                <w:rFonts w:ascii="Lato" w:hAnsi="Lato" w:cs="Lato"/>
                <w:b/>
                <w:bCs/>
                <w:sz w:val="22"/>
              </w:rPr>
              <w:t>Wykonawców wspólnie ubiegających się o udzielenie zamówienia</w:t>
            </w:r>
          </w:p>
        </w:tc>
      </w:tr>
    </w:tbl>
    <w:p w14:paraId="7AE1400B" w14:textId="77777777" w:rsidR="00745393" w:rsidRPr="006F7A7D" w:rsidRDefault="00745393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5CF0A16" w14:textId="3841DD94" w:rsidR="007F39E7" w:rsidRPr="006F7A7D" w:rsidRDefault="00A07F0A" w:rsidP="007F39E7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r w:rsidRPr="00A07F0A">
        <w:rPr>
          <w:rFonts w:ascii="Lato" w:eastAsia="Arial Unicode MS" w:hAnsi="Lato" w:cs="Lato"/>
          <w:sz w:val="22"/>
          <w:szCs w:val="22"/>
        </w:rPr>
        <w:t>w postępowaniu na zawarcie umowy ramowej na zadanie pn</w:t>
      </w:r>
      <w:r w:rsidR="007F39E7" w:rsidRPr="006F7A7D">
        <w:rPr>
          <w:rFonts w:ascii="Lato" w:eastAsia="Arial Unicode MS" w:hAnsi="Lato" w:cs="Lato"/>
          <w:sz w:val="22"/>
          <w:szCs w:val="22"/>
        </w:rPr>
        <w:t>.</w:t>
      </w:r>
    </w:p>
    <w:p w14:paraId="3A31A2CB" w14:textId="77777777" w:rsidR="00A07F0A" w:rsidRPr="00A07F0A" w:rsidRDefault="007F39E7" w:rsidP="00A07F0A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6F7A7D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6F7A7D">
        <w:rPr>
          <w:rFonts w:ascii="Lato" w:hAnsi="Lato" w:cs="Lato"/>
          <w:b/>
          <w:bCs/>
          <w:i/>
          <w:sz w:val="22"/>
          <w:szCs w:val="22"/>
        </w:rPr>
        <w:br/>
      </w:r>
      <w:r w:rsidR="00A07F0A" w:rsidRPr="00A07F0A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7362156B" w14:textId="1D3F1459" w:rsidR="001C3CE3" w:rsidRPr="006F7A7D" w:rsidRDefault="00A07F0A" w:rsidP="00A07F0A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A07F0A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p w14:paraId="12B8B84C" w14:textId="77777777" w:rsidR="00666131" w:rsidRPr="006F7A7D" w:rsidRDefault="00666131" w:rsidP="003822A7">
      <w:pPr>
        <w:spacing w:line="276" w:lineRule="auto"/>
        <w:rPr>
          <w:rFonts w:ascii="Lato" w:hAnsi="Lato" w:cs="Lato"/>
          <w:bCs/>
          <w:iCs/>
          <w:sz w:val="22"/>
          <w:szCs w:val="22"/>
        </w:rPr>
      </w:pPr>
    </w:p>
    <w:p w14:paraId="5663C1AF" w14:textId="17151DF5" w:rsidR="00C35BB7" w:rsidRPr="006F7A7D" w:rsidRDefault="00B56A0F" w:rsidP="003822A7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  <w:r w:rsidRPr="006F7A7D">
        <w:rPr>
          <w:rFonts w:ascii="Lato" w:hAnsi="Lato" w:cs="Lato"/>
          <w:bCs/>
          <w:iCs/>
          <w:sz w:val="22"/>
          <w:szCs w:val="22"/>
        </w:rPr>
        <w:t>O</w:t>
      </w:r>
      <w:r w:rsidR="00C35BB7" w:rsidRPr="006F7A7D">
        <w:rPr>
          <w:rFonts w:ascii="Lato" w:hAnsi="Lato" w:cs="Lato"/>
          <w:bCs/>
          <w:iCs/>
          <w:sz w:val="22"/>
          <w:szCs w:val="22"/>
        </w:rPr>
        <w:t xml:space="preserve">świadczamy, że </w:t>
      </w:r>
      <w:r w:rsidR="00F02B7D" w:rsidRPr="006F7A7D">
        <w:rPr>
          <w:rFonts w:ascii="Lato" w:hAnsi="Lato" w:cs="Lato"/>
          <w:bCs/>
          <w:iCs/>
          <w:sz w:val="22"/>
          <w:szCs w:val="22"/>
        </w:rPr>
        <w:t xml:space="preserve">zgodnie z art. 117 ust. 4 </w:t>
      </w:r>
      <w:r w:rsidR="00F02B7D" w:rsidRPr="006F7A7D">
        <w:rPr>
          <w:rFonts w:ascii="Lato" w:hAnsi="Lato" w:cs="Lato"/>
          <w:bCs/>
          <w:iCs/>
          <w:color w:val="000000"/>
          <w:sz w:val="22"/>
          <w:szCs w:val="22"/>
        </w:rPr>
        <w:t>ustawy z dnia 11 września 2019</w:t>
      </w:r>
      <w:r w:rsidR="00C32666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 </w:t>
      </w:r>
      <w:r w:rsidR="00F02B7D" w:rsidRPr="006F7A7D">
        <w:rPr>
          <w:rFonts w:ascii="Lato" w:hAnsi="Lato" w:cs="Lato"/>
          <w:bCs/>
          <w:iCs/>
          <w:color w:val="000000"/>
          <w:sz w:val="22"/>
          <w:szCs w:val="22"/>
        </w:rPr>
        <w:t>r. Prawo zamówień publicznych</w:t>
      </w:r>
      <w:r w:rsidR="007F39E7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 </w:t>
      </w:r>
      <w:r w:rsidR="00F02B7D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(Dz. U. z </w:t>
      </w:r>
      <w:r w:rsidR="00C32666" w:rsidRPr="006F7A7D">
        <w:rPr>
          <w:rFonts w:ascii="Lato" w:hAnsi="Lato" w:cs="Lato"/>
          <w:bCs/>
          <w:iCs/>
          <w:color w:val="000000"/>
          <w:sz w:val="22"/>
          <w:szCs w:val="22"/>
        </w:rPr>
        <w:t>202</w:t>
      </w:r>
      <w:r w:rsidR="0086358B" w:rsidRPr="006F7A7D">
        <w:rPr>
          <w:rFonts w:ascii="Lato" w:hAnsi="Lato" w:cs="Lato"/>
          <w:bCs/>
          <w:iCs/>
          <w:color w:val="000000"/>
          <w:sz w:val="22"/>
          <w:szCs w:val="22"/>
        </w:rPr>
        <w:t>4</w:t>
      </w:r>
      <w:r w:rsidR="00A15493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 r.</w:t>
      </w:r>
      <w:r w:rsidR="00666131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, </w:t>
      </w:r>
      <w:r w:rsidR="00F02B7D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poz. </w:t>
      </w:r>
      <w:r w:rsidR="0086358B" w:rsidRPr="006F7A7D">
        <w:rPr>
          <w:rFonts w:ascii="Lato" w:hAnsi="Lato" w:cs="Lato"/>
          <w:bCs/>
          <w:iCs/>
          <w:color w:val="000000"/>
          <w:sz w:val="22"/>
          <w:szCs w:val="22"/>
        </w:rPr>
        <w:t>1320</w:t>
      </w:r>
      <w:r w:rsidR="00666131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 </w:t>
      </w:r>
      <w:r w:rsidR="00F02B7D" w:rsidRPr="006F7A7D">
        <w:rPr>
          <w:rFonts w:ascii="Lato" w:hAnsi="Lato" w:cs="Lato"/>
          <w:bCs/>
          <w:iCs/>
          <w:color w:val="000000"/>
          <w:sz w:val="22"/>
          <w:szCs w:val="22"/>
        </w:rPr>
        <w:t xml:space="preserve">z późn. zm.), </w:t>
      </w:r>
      <w:r w:rsidR="00C35BB7" w:rsidRPr="006F7A7D">
        <w:rPr>
          <w:rFonts w:ascii="Lato" w:hAnsi="Lato" w:cs="Lato"/>
          <w:bCs/>
          <w:iCs/>
          <w:sz w:val="22"/>
          <w:szCs w:val="22"/>
        </w:rPr>
        <w:t xml:space="preserve">następujące usługi </w:t>
      </w:r>
      <w:r w:rsidR="00F02B7D" w:rsidRPr="006F7A7D">
        <w:rPr>
          <w:rFonts w:ascii="Lato" w:hAnsi="Lato" w:cs="Lato"/>
          <w:bCs/>
          <w:iCs/>
          <w:sz w:val="22"/>
          <w:szCs w:val="22"/>
        </w:rPr>
        <w:t>stanowiące przedmiot zamówienia wykonają poszczególni Wykonawcy wspólnie ubiegający się o</w:t>
      </w:r>
      <w:r w:rsidR="007F39E7" w:rsidRPr="006F7A7D">
        <w:rPr>
          <w:rFonts w:ascii="Lato" w:hAnsi="Lato" w:cs="Lato"/>
          <w:bCs/>
          <w:iCs/>
          <w:sz w:val="22"/>
          <w:szCs w:val="22"/>
        </w:rPr>
        <w:t> </w:t>
      </w:r>
      <w:r w:rsidR="00F02B7D" w:rsidRPr="006F7A7D">
        <w:rPr>
          <w:rFonts w:ascii="Lato" w:hAnsi="Lato" w:cs="Lato"/>
          <w:bCs/>
          <w:iCs/>
          <w:sz w:val="22"/>
          <w:szCs w:val="22"/>
        </w:rPr>
        <w:t>wykonanie przedmiotu zamówienia:</w:t>
      </w:r>
    </w:p>
    <w:p w14:paraId="4C82ADB7" w14:textId="4C4F29CF" w:rsidR="00C35BB7" w:rsidRPr="006F7A7D" w:rsidRDefault="00C35BB7" w:rsidP="003822A7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tbl>
      <w:tblPr>
        <w:tblStyle w:val="Tabela-Siatka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5386"/>
      </w:tblGrid>
      <w:tr w:rsidR="00AC1A61" w:rsidRPr="006F7A7D" w14:paraId="63F4E080" w14:textId="77777777" w:rsidTr="00193D70">
        <w:trPr>
          <w:trHeight w:val="964"/>
        </w:trPr>
        <w:tc>
          <w:tcPr>
            <w:tcW w:w="3681" w:type="dxa"/>
            <w:shd w:val="clear" w:color="auto" w:fill="E7E6E6" w:themeFill="background2"/>
            <w:vAlign w:val="center"/>
          </w:tcPr>
          <w:p w14:paraId="57A293E7" w14:textId="2264D6C9" w:rsidR="00F02B7D" w:rsidRPr="006F7A7D" w:rsidRDefault="00F02B7D" w:rsidP="00D93732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6F7A7D">
              <w:rPr>
                <w:rFonts w:ascii="Lato" w:hAnsi="Lato" w:cs="Lato"/>
                <w:sz w:val="20"/>
                <w:szCs w:val="20"/>
                <w:lang w:eastAsia="pl-PL"/>
              </w:rPr>
              <w:t>Wykonawca</w:t>
            </w:r>
            <w:r w:rsidR="0018479B" w:rsidRPr="006F7A7D">
              <w:rPr>
                <w:rFonts w:ascii="Lato" w:hAnsi="Lato" w:cs="Lato"/>
                <w:sz w:val="20"/>
                <w:szCs w:val="20"/>
                <w:lang w:eastAsia="pl-PL"/>
              </w:rPr>
              <w:t xml:space="preserve"> </w:t>
            </w:r>
            <w:r w:rsidRPr="006F7A7D">
              <w:rPr>
                <w:rFonts w:ascii="Lato" w:hAnsi="Lato" w:cs="Lato"/>
                <w:sz w:val="20"/>
                <w:szCs w:val="20"/>
                <w:lang w:eastAsia="pl-PL"/>
              </w:rPr>
              <w:t>wspólnie ubiegający się</w:t>
            </w:r>
          </w:p>
          <w:p w14:paraId="12733ED3" w14:textId="1310F0F8" w:rsidR="00F02B7D" w:rsidRPr="006F7A7D" w:rsidRDefault="00F02B7D" w:rsidP="00D93732">
            <w:pPr>
              <w:spacing w:line="276" w:lineRule="auto"/>
              <w:jc w:val="center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6F7A7D">
              <w:rPr>
                <w:rFonts w:ascii="Lato" w:hAnsi="Lato" w:cs="Lato"/>
                <w:sz w:val="20"/>
                <w:szCs w:val="20"/>
                <w:lang w:eastAsia="pl-PL"/>
              </w:rPr>
              <w:t>o udzielenia zamówienia</w:t>
            </w:r>
          </w:p>
        </w:tc>
        <w:tc>
          <w:tcPr>
            <w:tcW w:w="5386" w:type="dxa"/>
            <w:shd w:val="clear" w:color="auto" w:fill="E7E6E6" w:themeFill="background2"/>
            <w:vAlign w:val="center"/>
          </w:tcPr>
          <w:p w14:paraId="38FCD797" w14:textId="317635B0" w:rsidR="005713AB" w:rsidRDefault="00F02B7D" w:rsidP="005713A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 xml:space="preserve">Zakres </w:t>
            </w:r>
            <w:r w:rsidR="00AC1E10">
              <w:rPr>
                <w:rFonts w:ascii="Lato" w:hAnsi="Lato" w:cs="Lato"/>
                <w:sz w:val="20"/>
                <w:szCs w:val="20"/>
                <w:lang w:eastAsia="pl-PL"/>
              </w:rPr>
              <w:t>usług</w:t>
            </w: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>, które zostaną</w:t>
            </w:r>
            <w:r w:rsidR="00C32666" w:rsidRPr="005713AB">
              <w:rPr>
                <w:rFonts w:ascii="Lato" w:hAnsi="Lato" w:cs="Lato"/>
                <w:sz w:val="20"/>
                <w:szCs w:val="20"/>
                <w:lang w:eastAsia="pl-PL"/>
              </w:rPr>
              <w:t xml:space="preserve"> </w:t>
            </w: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 xml:space="preserve">wykonane </w:t>
            </w:r>
          </w:p>
          <w:p w14:paraId="09CEC8B9" w14:textId="77777777" w:rsidR="005713AB" w:rsidRDefault="00F02B7D" w:rsidP="005713A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 xml:space="preserve">przez danego </w:t>
            </w:r>
            <w:r w:rsidR="00D3049D" w:rsidRPr="005713AB">
              <w:rPr>
                <w:rFonts w:ascii="Lato" w:hAnsi="Lato" w:cs="Lato"/>
                <w:sz w:val="20"/>
                <w:szCs w:val="20"/>
                <w:lang w:eastAsia="pl-PL"/>
              </w:rPr>
              <w:t>W</w:t>
            </w: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 xml:space="preserve">ykonawcę wspólnie ubiegającego się </w:t>
            </w:r>
          </w:p>
          <w:p w14:paraId="6A3DE7DC" w14:textId="56E77DB7" w:rsidR="00F02B7D" w:rsidRPr="005713AB" w:rsidRDefault="00F02B7D" w:rsidP="005713A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5713AB">
              <w:rPr>
                <w:rFonts w:ascii="Lato" w:hAnsi="Lato" w:cs="Lato"/>
                <w:sz w:val="20"/>
                <w:szCs w:val="20"/>
                <w:lang w:eastAsia="pl-PL"/>
              </w:rPr>
              <w:t>o udzielenie zamówienia</w:t>
            </w:r>
          </w:p>
        </w:tc>
      </w:tr>
      <w:tr w:rsidR="00AC1A61" w:rsidRPr="006F7A7D" w14:paraId="5B57B421" w14:textId="77777777" w:rsidTr="005713AB">
        <w:trPr>
          <w:trHeight w:val="1608"/>
        </w:trPr>
        <w:tc>
          <w:tcPr>
            <w:tcW w:w="3681" w:type="dxa"/>
          </w:tcPr>
          <w:p w14:paraId="445578D3" w14:textId="7DDAC71D" w:rsidR="00F02B7D" w:rsidRPr="006F7A7D" w:rsidRDefault="00F02B7D" w:rsidP="003822A7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</w:tc>
        <w:tc>
          <w:tcPr>
            <w:tcW w:w="5386" w:type="dxa"/>
          </w:tcPr>
          <w:p w14:paraId="1E0906D4" w14:textId="25E1D808" w:rsidR="00C32666" w:rsidRPr="006F7A7D" w:rsidRDefault="00C32666" w:rsidP="003822A7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</w:tc>
      </w:tr>
      <w:tr w:rsidR="00AC1A61" w:rsidRPr="006F7A7D" w14:paraId="31272186" w14:textId="77777777" w:rsidTr="005713AB">
        <w:trPr>
          <w:trHeight w:val="1843"/>
        </w:trPr>
        <w:tc>
          <w:tcPr>
            <w:tcW w:w="3681" w:type="dxa"/>
          </w:tcPr>
          <w:p w14:paraId="361852A7" w14:textId="0A1D18A6" w:rsidR="00F02B7D" w:rsidRPr="006F7A7D" w:rsidRDefault="00F02B7D" w:rsidP="003822A7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</w:tc>
        <w:tc>
          <w:tcPr>
            <w:tcW w:w="5386" w:type="dxa"/>
          </w:tcPr>
          <w:p w14:paraId="5E279FB7" w14:textId="64297130" w:rsidR="00C32666" w:rsidRPr="006F7A7D" w:rsidRDefault="00C32666" w:rsidP="003822A7">
            <w:pPr>
              <w:spacing w:line="276" w:lineRule="auto"/>
              <w:jc w:val="both"/>
              <w:rPr>
                <w:rFonts w:ascii="Lato" w:hAnsi="Lato" w:cs="Lato"/>
                <w:sz w:val="20"/>
                <w:szCs w:val="20"/>
              </w:rPr>
            </w:pPr>
          </w:p>
        </w:tc>
      </w:tr>
    </w:tbl>
    <w:p w14:paraId="1584391E" w14:textId="77777777" w:rsidR="00D62FC8" w:rsidRPr="006F7A7D" w:rsidRDefault="00D62FC8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66DD6FB" w14:textId="77777777" w:rsidR="0018479B" w:rsidRDefault="0018479B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FE20BCC" w14:textId="77777777" w:rsidR="0006280A" w:rsidRDefault="0006280A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4F87B41" w14:textId="77777777" w:rsidR="00CE61CA" w:rsidRPr="006F7A7D" w:rsidRDefault="00CE61CA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EEC234C" w14:textId="77777777" w:rsidR="003B4103" w:rsidRPr="006F7A7D" w:rsidRDefault="003B4103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12D6876" w14:textId="77777777" w:rsidR="0018479B" w:rsidRPr="006F7A7D" w:rsidRDefault="0018479B" w:rsidP="003822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328E852" w14:textId="1EA75C14" w:rsidR="00B56A0F" w:rsidRPr="006F7A7D" w:rsidRDefault="00B56A0F" w:rsidP="00B56A0F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6F7A7D">
        <w:rPr>
          <w:rFonts w:ascii="Lato" w:hAnsi="Lato" w:cs="Lato"/>
          <w:sz w:val="16"/>
          <w:szCs w:val="16"/>
          <w:u w:val="single"/>
        </w:rPr>
        <w:t>Miejsce i data sporządzenia</w:t>
      </w:r>
      <w:r w:rsidRPr="006F7A7D">
        <w:rPr>
          <w:rFonts w:ascii="Lato" w:hAnsi="Lato" w:cs="Lato"/>
          <w:sz w:val="16"/>
          <w:szCs w:val="16"/>
        </w:rPr>
        <w:t>:</w:t>
      </w:r>
    </w:p>
    <w:p w14:paraId="4588D21B" w14:textId="576B4CE3" w:rsidR="00163F9A" w:rsidRPr="006F7A7D" w:rsidRDefault="00B56A0F" w:rsidP="00163F9A">
      <w:pPr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6F7A7D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pełnomocnika wykonawców zgodnie z art. 63 ust. </w:t>
      </w:r>
      <w:r w:rsidR="0086358B" w:rsidRPr="006F7A7D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6F7A7D">
        <w:rPr>
          <w:rFonts w:ascii="Lato" w:hAnsi="Lato" w:cs="Lato"/>
          <w:color w:val="000000"/>
          <w:sz w:val="16"/>
          <w:szCs w:val="16"/>
          <w:lang w:eastAsia="pl-PL"/>
        </w:rPr>
        <w:t xml:space="preserve"> ustawy P</w:t>
      </w:r>
      <w:r w:rsidR="00796842" w:rsidRPr="006F7A7D">
        <w:rPr>
          <w:rFonts w:ascii="Lato" w:hAnsi="Lato" w:cs="Lato"/>
          <w:color w:val="000000"/>
          <w:sz w:val="16"/>
          <w:szCs w:val="16"/>
          <w:lang w:eastAsia="pl-PL"/>
        </w:rPr>
        <w:t>zp</w:t>
      </w:r>
      <w:r w:rsidRPr="006F7A7D">
        <w:rPr>
          <w:rFonts w:ascii="Lato" w:hAnsi="Lato" w:cs="Lato"/>
          <w:color w:val="000000"/>
          <w:sz w:val="16"/>
          <w:szCs w:val="16"/>
          <w:lang w:eastAsia="pl-PL"/>
        </w:rPr>
        <w:t>)</w:t>
      </w:r>
      <w:r w:rsidR="009651C5" w:rsidRPr="006F7A7D">
        <w:rPr>
          <w:rFonts w:ascii="Lato" w:hAnsi="Lato" w:cs="Lato"/>
          <w:color w:val="000000"/>
          <w:sz w:val="16"/>
          <w:szCs w:val="16"/>
          <w:lang w:eastAsia="pl-PL"/>
        </w:rPr>
        <w:t>.</w:t>
      </w:r>
    </w:p>
    <w:sectPr w:rsidR="00163F9A" w:rsidRPr="006F7A7D" w:rsidSect="00AC1A61">
      <w:headerReference w:type="default" r:id="rId8"/>
      <w:type w:val="continuous"/>
      <w:pgSz w:w="11906" w:h="16838"/>
      <w:pgMar w:top="1417" w:right="1417" w:bottom="1417" w:left="1417" w:header="169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3BA54" w14:textId="77777777" w:rsidR="008D4BEC" w:rsidRDefault="008D4BEC">
      <w:r>
        <w:separator/>
      </w:r>
    </w:p>
  </w:endnote>
  <w:endnote w:type="continuationSeparator" w:id="0">
    <w:p w14:paraId="5CBD5A4C" w14:textId="77777777" w:rsidR="008D4BEC" w:rsidRDefault="008D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43B5" w14:textId="77777777" w:rsidR="008D4BEC" w:rsidRDefault="008D4BEC">
      <w:r>
        <w:separator/>
      </w:r>
    </w:p>
  </w:footnote>
  <w:footnote w:type="continuationSeparator" w:id="0">
    <w:p w14:paraId="55736164" w14:textId="77777777" w:rsidR="008D4BEC" w:rsidRDefault="008D4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0BAF" w14:textId="45B6483D" w:rsidR="00AC1A61" w:rsidRPr="006F7A7D" w:rsidRDefault="00AC1A61" w:rsidP="00AC1A61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6F7A7D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3CCCF318" wp14:editId="1D96B43E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1231412996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7A7D">
      <w:rPr>
        <w:rFonts w:ascii="Lato" w:hAnsi="Lato" w:cs="Lato"/>
        <w:b/>
        <w:bCs/>
        <w:smallCaps/>
        <w:sz w:val="20"/>
      </w:rPr>
      <w:t>Oznaczenie sprawy</w:t>
    </w:r>
    <w:r w:rsidRPr="006F7A7D">
      <w:rPr>
        <w:rFonts w:ascii="Lato" w:hAnsi="Lato" w:cs="Lato"/>
        <w:b/>
        <w:bCs/>
        <w:iCs/>
        <w:smallCaps/>
        <w:sz w:val="20"/>
      </w:rPr>
      <w:t>: V.ROZ.270</w:t>
    </w:r>
    <w:r w:rsidR="006F7A7D">
      <w:rPr>
        <w:rFonts w:ascii="Lato" w:hAnsi="Lato" w:cs="Lato"/>
        <w:b/>
        <w:bCs/>
        <w:iCs/>
        <w:smallCaps/>
        <w:sz w:val="20"/>
      </w:rPr>
      <w:t>.2</w:t>
    </w:r>
    <w:r w:rsidRPr="006F7A7D">
      <w:rPr>
        <w:rFonts w:ascii="Lato" w:hAnsi="Lato" w:cs="Lato"/>
        <w:b/>
        <w:bCs/>
        <w:iCs/>
        <w:smallCaps/>
        <w:sz w:val="20"/>
      </w:rPr>
      <w:t>.</w:t>
    </w:r>
    <w:r w:rsidR="001E26A9">
      <w:rPr>
        <w:rFonts w:ascii="Lato" w:hAnsi="Lato" w:cs="Lato"/>
        <w:b/>
        <w:bCs/>
        <w:iCs/>
        <w:smallCaps/>
        <w:sz w:val="20"/>
      </w:rPr>
      <w:t>3</w:t>
    </w:r>
    <w:r w:rsidR="006F7A7D">
      <w:rPr>
        <w:rFonts w:ascii="Lato" w:hAnsi="Lato" w:cs="Lato"/>
        <w:b/>
        <w:bCs/>
        <w:iCs/>
        <w:smallCaps/>
        <w:sz w:val="20"/>
      </w:rPr>
      <w:t>6</w:t>
    </w:r>
    <w:r w:rsidRPr="006F7A7D">
      <w:rPr>
        <w:rFonts w:ascii="Lato" w:hAnsi="Lato" w:cs="Lato"/>
        <w:b/>
        <w:bCs/>
        <w:iCs/>
        <w:smallCaps/>
        <w:sz w:val="20"/>
      </w:rPr>
      <w:t>.202</w:t>
    </w:r>
    <w:r w:rsidR="006F7A7D">
      <w:rPr>
        <w:rFonts w:ascii="Lato" w:hAnsi="Lato" w:cs="Lato"/>
        <w:b/>
        <w:bCs/>
        <w:iCs/>
        <w:smallCaps/>
        <w:sz w:val="20"/>
      </w:rPr>
      <w:t>6</w:t>
    </w:r>
    <w:r w:rsidRPr="006F7A7D">
      <w:rPr>
        <w:rFonts w:ascii="Lato" w:hAnsi="Lato" w:cs="Lato"/>
        <w:b/>
        <w:bCs/>
        <w:iCs/>
        <w:smallCaps/>
        <w:sz w:val="20"/>
      </w:rPr>
      <w:t xml:space="preserve"> </w:t>
    </w:r>
    <w:r w:rsidRPr="006F7A7D">
      <w:rPr>
        <w:rFonts w:ascii="Lato" w:hAnsi="Lato" w:cs="Lato"/>
        <w:b/>
        <w:bCs/>
        <w:iCs/>
        <w:smallCaps/>
        <w:sz w:val="20"/>
      </w:rPr>
      <w:tab/>
      <w:t xml:space="preserve">Załącznik nr </w:t>
    </w:r>
    <w:r w:rsidR="001E26A9">
      <w:rPr>
        <w:rFonts w:ascii="Lato" w:hAnsi="Lato" w:cs="Lato"/>
        <w:b/>
        <w:bCs/>
        <w:iCs/>
        <w:smallCaps/>
        <w:sz w:val="20"/>
      </w:rPr>
      <w:t>5</w:t>
    </w:r>
    <w:r w:rsidRPr="006F7A7D">
      <w:rPr>
        <w:rFonts w:ascii="Lato" w:hAnsi="Lato" w:cs="Lato"/>
        <w:b/>
        <w:bCs/>
        <w:iCs/>
        <w:smallCaps/>
        <w:sz w:val="20"/>
      </w:rPr>
      <w:t xml:space="preserve"> do SWZ</w:t>
    </w:r>
  </w:p>
  <w:p w14:paraId="2A25F997" w14:textId="77777777" w:rsidR="00B56A0F" w:rsidRPr="00AC1A61" w:rsidRDefault="00B56A0F" w:rsidP="00AC1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7B52D2E"/>
    <w:multiLevelType w:val="hybridMultilevel"/>
    <w:tmpl w:val="217046A2"/>
    <w:lvl w:ilvl="0" w:tplc="3C56052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14331">
    <w:abstractNumId w:val="0"/>
  </w:num>
  <w:num w:numId="2" w16cid:durableId="18314687">
    <w:abstractNumId w:val="7"/>
  </w:num>
  <w:num w:numId="3" w16cid:durableId="8108322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03178">
    <w:abstractNumId w:val="27"/>
  </w:num>
  <w:num w:numId="5" w16cid:durableId="877930280">
    <w:abstractNumId w:val="25"/>
  </w:num>
  <w:num w:numId="6" w16cid:durableId="2010403349">
    <w:abstractNumId w:val="20"/>
  </w:num>
  <w:num w:numId="7" w16cid:durableId="239025150">
    <w:abstractNumId w:val="28"/>
  </w:num>
  <w:num w:numId="8" w16cid:durableId="590479394">
    <w:abstractNumId w:val="23"/>
  </w:num>
  <w:num w:numId="9" w16cid:durableId="1863669096">
    <w:abstractNumId w:val="24"/>
  </w:num>
  <w:num w:numId="10" w16cid:durableId="2089764466">
    <w:abstractNumId w:val="19"/>
  </w:num>
  <w:num w:numId="11" w16cid:durableId="1300647729">
    <w:abstractNumId w:val="21"/>
  </w:num>
  <w:num w:numId="12" w16cid:durableId="2069374904">
    <w:abstractNumId w:val="31"/>
  </w:num>
  <w:num w:numId="13" w16cid:durableId="289554091">
    <w:abstractNumId w:val="29"/>
  </w:num>
  <w:num w:numId="14" w16cid:durableId="1215966561">
    <w:abstractNumId w:val="30"/>
  </w:num>
  <w:num w:numId="15" w16cid:durableId="2089618062">
    <w:abstractNumId w:val="22"/>
  </w:num>
  <w:num w:numId="16" w16cid:durableId="1039429344">
    <w:abstractNumId w:val="18"/>
  </w:num>
  <w:num w:numId="17" w16cid:durableId="401561358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2208"/>
    <w:rsid w:val="0001344D"/>
    <w:rsid w:val="00023B54"/>
    <w:rsid w:val="00024E5E"/>
    <w:rsid w:val="00032EFF"/>
    <w:rsid w:val="0003554A"/>
    <w:rsid w:val="00041918"/>
    <w:rsid w:val="00046227"/>
    <w:rsid w:val="00053825"/>
    <w:rsid w:val="0005471A"/>
    <w:rsid w:val="0006005A"/>
    <w:rsid w:val="00062505"/>
    <w:rsid w:val="0006280A"/>
    <w:rsid w:val="00064D3F"/>
    <w:rsid w:val="000727FF"/>
    <w:rsid w:val="00074348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2254"/>
    <w:rsid w:val="000C1C21"/>
    <w:rsid w:val="000C3880"/>
    <w:rsid w:val="000C44AA"/>
    <w:rsid w:val="000C479E"/>
    <w:rsid w:val="000D437B"/>
    <w:rsid w:val="000D74F3"/>
    <w:rsid w:val="000E0D99"/>
    <w:rsid w:val="000E78BF"/>
    <w:rsid w:val="000F055C"/>
    <w:rsid w:val="000F516D"/>
    <w:rsid w:val="000F5720"/>
    <w:rsid w:val="000F6716"/>
    <w:rsid w:val="001056BC"/>
    <w:rsid w:val="001065A5"/>
    <w:rsid w:val="0011025E"/>
    <w:rsid w:val="00112FA2"/>
    <w:rsid w:val="00114497"/>
    <w:rsid w:val="00115230"/>
    <w:rsid w:val="00116FA9"/>
    <w:rsid w:val="00123E0F"/>
    <w:rsid w:val="001258A8"/>
    <w:rsid w:val="00130275"/>
    <w:rsid w:val="001378FA"/>
    <w:rsid w:val="00141ED8"/>
    <w:rsid w:val="00142871"/>
    <w:rsid w:val="00142B71"/>
    <w:rsid w:val="00145FBD"/>
    <w:rsid w:val="00146067"/>
    <w:rsid w:val="00150397"/>
    <w:rsid w:val="00157F57"/>
    <w:rsid w:val="00160570"/>
    <w:rsid w:val="001611E9"/>
    <w:rsid w:val="00163F2C"/>
    <w:rsid w:val="00163F9A"/>
    <w:rsid w:val="00164397"/>
    <w:rsid w:val="00176E9C"/>
    <w:rsid w:val="001821FF"/>
    <w:rsid w:val="0018479B"/>
    <w:rsid w:val="0018590E"/>
    <w:rsid w:val="00186942"/>
    <w:rsid w:val="00193D70"/>
    <w:rsid w:val="00194546"/>
    <w:rsid w:val="001A66F6"/>
    <w:rsid w:val="001A6E67"/>
    <w:rsid w:val="001A781B"/>
    <w:rsid w:val="001B14E0"/>
    <w:rsid w:val="001B5E6B"/>
    <w:rsid w:val="001C24EE"/>
    <w:rsid w:val="001C3CE3"/>
    <w:rsid w:val="001C467E"/>
    <w:rsid w:val="001D6D45"/>
    <w:rsid w:val="001D6E33"/>
    <w:rsid w:val="001E0E2C"/>
    <w:rsid w:val="001E26A9"/>
    <w:rsid w:val="001E3A17"/>
    <w:rsid w:val="001E40C3"/>
    <w:rsid w:val="001E4603"/>
    <w:rsid w:val="001F16F6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47DA"/>
    <w:rsid w:val="0024522E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9783E"/>
    <w:rsid w:val="002A2B91"/>
    <w:rsid w:val="002B16DA"/>
    <w:rsid w:val="002B6593"/>
    <w:rsid w:val="002C401A"/>
    <w:rsid w:val="002D6F59"/>
    <w:rsid w:val="002E07B0"/>
    <w:rsid w:val="002E14DA"/>
    <w:rsid w:val="002E5CF7"/>
    <w:rsid w:val="002F06A5"/>
    <w:rsid w:val="002F1FFF"/>
    <w:rsid w:val="002F3CBE"/>
    <w:rsid w:val="002F6B7C"/>
    <w:rsid w:val="00301B99"/>
    <w:rsid w:val="0030314E"/>
    <w:rsid w:val="0030423C"/>
    <w:rsid w:val="003076E0"/>
    <w:rsid w:val="003112C2"/>
    <w:rsid w:val="00314508"/>
    <w:rsid w:val="003179AB"/>
    <w:rsid w:val="003202FE"/>
    <w:rsid w:val="003226E5"/>
    <w:rsid w:val="00330C55"/>
    <w:rsid w:val="00332EB1"/>
    <w:rsid w:val="00333344"/>
    <w:rsid w:val="00334A51"/>
    <w:rsid w:val="00347280"/>
    <w:rsid w:val="003502EF"/>
    <w:rsid w:val="00351E63"/>
    <w:rsid w:val="003711D2"/>
    <w:rsid w:val="003713DA"/>
    <w:rsid w:val="003716A7"/>
    <w:rsid w:val="003822A7"/>
    <w:rsid w:val="0038237A"/>
    <w:rsid w:val="00385F52"/>
    <w:rsid w:val="003A344B"/>
    <w:rsid w:val="003A571B"/>
    <w:rsid w:val="003B4103"/>
    <w:rsid w:val="003B503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DEF"/>
    <w:rsid w:val="0040613D"/>
    <w:rsid w:val="0040764B"/>
    <w:rsid w:val="00411658"/>
    <w:rsid w:val="004118BF"/>
    <w:rsid w:val="00413906"/>
    <w:rsid w:val="00417608"/>
    <w:rsid w:val="004177C0"/>
    <w:rsid w:val="00423C1E"/>
    <w:rsid w:val="004349A6"/>
    <w:rsid w:val="00437D6E"/>
    <w:rsid w:val="0044154A"/>
    <w:rsid w:val="00454A0A"/>
    <w:rsid w:val="004642F0"/>
    <w:rsid w:val="00464595"/>
    <w:rsid w:val="00465200"/>
    <w:rsid w:val="00486CE2"/>
    <w:rsid w:val="00493B9A"/>
    <w:rsid w:val="004A18DE"/>
    <w:rsid w:val="004A3BF9"/>
    <w:rsid w:val="004A5911"/>
    <w:rsid w:val="004B40F4"/>
    <w:rsid w:val="004B5FD5"/>
    <w:rsid w:val="004B6FE4"/>
    <w:rsid w:val="004B722B"/>
    <w:rsid w:val="004C5819"/>
    <w:rsid w:val="004C5FF5"/>
    <w:rsid w:val="004D485F"/>
    <w:rsid w:val="004D60ED"/>
    <w:rsid w:val="004D7FD1"/>
    <w:rsid w:val="004E4892"/>
    <w:rsid w:val="005008E2"/>
    <w:rsid w:val="005029AA"/>
    <w:rsid w:val="00504CF5"/>
    <w:rsid w:val="00504ECB"/>
    <w:rsid w:val="0050507A"/>
    <w:rsid w:val="005102A4"/>
    <w:rsid w:val="00510DE2"/>
    <w:rsid w:val="00530A80"/>
    <w:rsid w:val="005407AB"/>
    <w:rsid w:val="00544262"/>
    <w:rsid w:val="00545337"/>
    <w:rsid w:val="00546229"/>
    <w:rsid w:val="005468DB"/>
    <w:rsid w:val="00546A83"/>
    <w:rsid w:val="00551854"/>
    <w:rsid w:val="00551D24"/>
    <w:rsid w:val="00554E26"/>
    <w:rsid w:val="005651A8"/>
    <w:rsid w:val="00566090"/>
    <w:rsid w:val="005713AB"/>
    <w:rsid w:val="00575D9F"/>
    <w:rsid w:val="00581B08"/>
    <w:rsid w:val="00592524"/>
    <w:rsid w:val="00595CC6"/>
    <w:rsid w:val="00596AB3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425E3"/>
    <w:rsid w:val="006435EF"/>
    <w:rsid w:val="00654204"/>
    <w:rsid w:val="00660672"/>
    <w:rsid w:val="00666131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6F7A7D"/>
    <w:rsid w:val="00703D2A"/>
    <w:rsid w:val="00714015"/>
    <w:rsid w:val="007175F5"/>
    <w:rsid w:val="00725ADB"/>
    <w:rsid w:val="00726F9F"/>
    <w:rsid w:val="00733FB5"/>
    <w:rsid w:val="0073548B"/>
    <w:rsid w:val="007421FC"/>
    <w:rsid w:val="00742C39"/>
    <w:rsid w:val="00743E9C"/>
    <w:rsid w:val="00745393"/>
    <w:rsid w:val="00750573"/>
    <w:rsid w:val="00751234"/>
    <w:rsid w:val="00751AA3"/>
    <w:rsid w:val="007608B0"/>
    <w:rsid w:val="007623AA"/>
    <w:rsid w:val="00763515"/>
    <w:rsid w:val="00764426"/>
    <w:rsid w:val="0076621B"/>
    <w:rsid w:val="00770921"/>
    <w:rsid w:val="00776729"/>
    <w:rsid w:val="00785DC3"/>
    <w:rsid w:val="0078601B"/>
    <w:rsid w:val="00787C0B"/>
    <w:rsid w:val="007904BA"/>
    <w:rsid w:val="00791DB0"/>
    <w:rsid w:val="0079284A"/>
    <w:rsid w:val="00793D30"/>
    <w:rsid w:val="00796842"/>
    <w:rsid w:val="007A17CD"/>
    <w:rsid w:val="007B04AD"/>
    <w:rsid w:val="007B18D3"/>
    <w:rsid w:val="007B1960"/>
    <w:rsid w:val="007B4276"/>
    <w:rsid w:val="007B47CD"/>
    <w:rsid w:val="007B5371"/>
    <w:rsid w:val="007B64BC"/>
    <w:rsid w:val="007C57E2"/>
    <w:rsid w:val="007E1DA4"/>
    <w:rsid w:val="007E48C8"/>
    <w:rsid w:val="007E6E84"/>
    <w:rsid w:val="007F39E7"/>
    <w:rsid w:val="00803119"/>
    <w:rsid w:val="00803ACA"/>
    <w:rsid w:val="008200BF"/>
    <w:rsid w:val="008217BB"/>
    <w:rsid w:val="008331CA"/>
    <w:rsid w:val="008379AB"/>
    <w:rsid w:val="00846844"/>
    <w:rsid w:val="00854832"/>
    <w:rsid w:val="00862252"/>
    <w:rsid w:val="00862524"/>
    <w:rsid w:val="0086358B"/>
    <w:rsid w:val="0086441D"/>
    <w:rsid w:val="0086526E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4B7"/>
    <w:rsid w:val="008C440D"/>
    <w:rsid w:val="008C58A0"/>
    <w:rsid w:val="008C64D9"/>
    <w:rsid w:val="008D0CB0"/>
    <w:rsid w:val="008D3111"/>
    <w:rsid w:val="008D3313"/>
    <w:rsid w:val="008D3337"/>
    <w:rsid w:val="008D4BEC"/>
    <w:rsid w:val="008D56FB"/>
    <w:rsid w:val="008E2D74"/>
    <w:rsid w:val="008E7E6C"/>
    <w:rsid w:val="008F3A1C"/>
    <w:rsid w:val="008F72EE"/>
    <w:rsid w:val="00901B60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293D"/>
    <w:rsid w:val="009432A4"/>
    <w:rsid w:val="009641C8"/>
    <w:rsid w:val="009651C5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6F81"/>
    <w:rsid w:val="009F2018"/>
    <w:rsid w:val="00A00979"/>
    <w:rsid w:val="00A0302A"/>
    <w:rsid w:val="00A05534"/>
    <w:rsid w:val="00A07F0A"/>
    <w:rsid w:val="00A1435C"/>
    <w:rsid w:val="00A15493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0D4"/>
    <w:rsid w:val="00A96412"/>
    <w:rsid w:val="00AA0361"/>
    <w:rsid w:val="00AA6BDF"/>
    <w:rsid w:val="00AB344A"/>
    <w:rsid w:val="00AB37FE"/>
    <w:rsid w:val="00AB3ED4"/>
    <w:rsid w:val="00AB3FF4"/>
    <w:rsid w:val="00AB631A"/>
    <w:rsid w:val="00AC01FB"/>
    <w:rsid w:val="00AC0406"/>
    <w:rsid w:val="00AC1A61"/>
    <w:rsid w:val="00AC1E10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0C46"/>
    <w:rsid w:val="00B02334"/>
    <w:rsid w:val="00B2067C"/>
    <w:rsid w:val="00B20BF0"/>
    <w:rsid w:val="00B219CF"/>
    <w:rsid w:val="00B406A5"/>
    <w:rsid w:val="00B415F6"/>
    <w:rsid w:val="00B51B06"/>
    <w:rsid w:val="00B53176"/>
    <w:rsid w:val="00B54BEA"/>
    <w:rsid w:val="00B56A0F"/>
    <w:rsid w:val="00B66D88"/>
    <w:rsid w:val="00B67BD0"/>
    <w:rsid w:val="00B70314"/>
    <w:rsid w:val="00B70E4D"/>
    <w:rsid w:val="00B7226C"/>
    <w:rsid w:val="00B7239A"/>
    <w:rsid w:val="00B7354F"/>
    <w:rsid w:val="00B73833"/>
    <w:rsid w:val="00B73955"/>
    <w:rsid w:val="00B745C3"/>
    <w:rsid w:val="00B80C31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0C38"/>
    <w:rsid w:val="00C32666"/>
    <w:rsid w:val="00C35BB7"/>
    <w:rsid w:val="00C376E1"/>
    <w:rsid w:val="00C41752"/>
    <w:rsid w:val="00C41C72"/>
    <w:rsid w:val="00C4432A"/>
    <w:rsid w:val="00C45CF8"/>
    <w:rsid w:val="00C62F53"/>
    <w:rsid w:val="00C63C25"/>
    <w:rsid w:val="00C67105"/>
    <w:rsid w:val="00C704DB"/>
    <w:rsid w:val="00C85DE6"/>
    <w:rsid w:val="00C90888"/>
    <w:rsid w:val="00C96745"/>
    <w:rsid w:val="00C96BBB"/>
    <w:rsid w:val="00CA27F0"/>
    <w:rsid w:val="00CB28A3"/>
    <w:rsid w:val="00CB7300"/>
    <w:rsid w:val="00CB7389"/>
    <w:rsid w:val="00CC1A9D"/>
    <w:rsid w:val="00CC5D2B"/>
    <w:rsid w:val="00CC7EBF"/>
    <w:rsid w:val="00CE49D3"/>
    <w:rsid w:val="00CE61CA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49D"/>
    <w:rsid w:val="00D33BE6"/>
    <w:rsid w:val="00D34B2C"/>
    <w:rsid w:val="00D35C05"/>
    <w:rsid w:val="00D3679A"/>
    <w:rsid w:val="00D47575"/>
    <w:rsid w:val="00D50237"/>
    <w:rsid w:val="00D514E8"/>
    <w:rsid w:val="00D5329E"/>
    <w:rsid w:val="00D620FC"/>
    <w:rsid w:val="00D62614"/>
    <w:rsid w:val="00D62FC8"/>
    <w:rsid w:val="00D718DD"/>
    <w:rsid w:val="00D73176"/>
    <w:rsid w:val="00D74D77"/>
    <w:rsid w:val="00D84BC4"/>
    <w:rsid w:val="00D90985"/>
    <w:rsid w:val="00D911EE"/>
    <w:rsid w:val="00D93732"/>
    <w:rsid w:val="00DA4262"/>
    <w:rsid w:val="00DA6854"/>
    <w:rsid w:val="00DB5636"/>
    <w:rsid w:val="00DC0A4D"/>
    <w:rsid w:val="00DC13B5"/>
    <w:rsid w:val="00DC29B8"/>
    <w:rsid w:val="00DC2B63"/>
    <w:rsid w:val="00DC7A3A"/>
    <w:rsid w:val="00DD1E97"/>
    <w:rsid w:val="00DD4585"/>
    <w:rsid w:val="00DD5548"/>
    <w:rsid w:val="00DD7967"/>
    <w:rsid w:val="00DD7F3B"/>
    <w:rsid w:val="00DE5C4F"/>
    <w:rsid w:val="00DF010A"/>
    <w:rsid w:val="00DF3575"/>
    <w:rsid w:val="00E06D5C"/>
    <w:rsid w:val="00E07F69"/>
    <w:rsid w:val="00E12227"/>
    <w:rsid w:val="00E14C8F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1EE"/>
    <w:rsid w:val="00E46F53"/>
    <w:rsid w:val="00E531F1"/>
    <w:rsid w:val="00E5414D"/>
    <w:rsid w:val="00E70710"/>
    <w:rsid w:val="00E718E8"/>
    <w:rsid w:val="00E724C5"/>
    <w:rsid w:val="00E83B63"/>
    <w:rsid w:val="00E8517C"/>
    <w:rsid w:val="00E877C2"/>
    <w:rsid w:val="00E9013E"/>
    <w:rsid w:val="00E93487"/>
    <w:rsid w:val="00E94003"/>
    <w:rsid w:val="00E9660B"/>
    <w:rsid w:val="00EA2AE8"/>
    <w:rsid w:val="00EB683C"/>
    <w:rsid w:val="00EB7228"/>
    <w:rsid w:val="00EC2FA0"/>
    <w:rsid w:val="00EE175F"/>
    <w:rsid w:val="00EF01E2"/>
    <w:rsid w:val="00EF495B"/>
    <w:rsid w:val="00EF6317"/>
    <w:rsid w:val="00F00121"/>
    <w:rsid w:val="00F02B7D"/>
    <w:rsid w:val="00F02CB3"/>
    <w:rsid w:val="00F13F11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A7D"/>
    <w:rsid w:val="00F66CAC"/>
    <w:rsid w:val="00F72C45"/>
    <w:rsid w:val="00F75069"/>
    <w:rsid w:val="00F750D9"/>
    <w:rsid w:val="00F80460"/>
    <w:rsid w:val="00F805A6"/>
    <w:rsid w:val="00F81D11"/>
    <w:rsid w:val="00F8415C"/>
    <w:rsid w:val="00F84C5B"/>
    <w:rsid w:val="00FA3E1B"/>
    <w:rsid w:val="00FB07F6"/>
    <w:rsid w:val="00FB53DA"/>
    <w:rsid w:val="00FB5D55"/>
    <w:rsid w:val="00FC1ACE"/>
    <w:rsid w:val="00FD1512"/>
    <w:rsid w:val="00FD24C5"/>
    <w:rsid w:val="00FD5F94"/>
    <w:rsid w:val="00FE1567"/>
    <w:rsid w:val="00FF1CF8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xxxmsonormal">
    <w:name w:val="x_x_x_x_x_x_x_msonormal"/>
    <w:basedOn w:val="Normalny"/>
    <w:rsid w:val="00AC1A61"/>
    <w:pPr>
      <w:suppressAutoHyphens w:val="0"/>
    </w:pPr>
    <w:rPr>
      <w:rFonts w:eastAsiaTheme="minorHAns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AB8E-E479-4740-B669-F79681C2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120</cp:revision>
  <cp:lastPrinted>2023-06-23T11:26:00Z</cp:lastPrinted>
  <dcterms:created xsi:type="dcterms:W3CDTF">2021-04-30T11:34:00Z</dcterms:created>
  <dcterms:modified xsi:type="dcterms:W3CDTF">2026-04-21T14:38:00Z</dcterms:modified>
</cp:coreProperties>
</file>